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67B77D1" w:rsidR="0046735E" w:rsidRPr="00556B64" w:rsidRDefault="001C48EA" w:rsidP="0046735E">
            <w:pPr>
              <w:suppressAutoHyphens w:val="0"/>
              <w:spacing w:line="240" w:lineRule="auto"/>
              <w:ind w:firstLine="0"/>
              <w:rPr>
                <w:bCs w:val="0"/>
                <w:snapToGrid w:val="0"/>
                <w:sz w:val="24"/>
                <w:szCs w:val="24"/>
                <w:lang w:eastAsia="ru-RU"/>
              </w:rPr>
            </w:pPr>
            <w:r w:rsidRPr="00FC6A3C">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w:t>
            </w:r>
            <w:r w:rsidRPr="00FC6A3C">
              <w:rPr>
                <w:bCs w:val="0"/>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C6A3C">
              <w:rPr>
                <w:bCs w:val="0"/>
                <w:spacing w:val="-4"/>
                <w:sz w:val="24"/>
                <w:szCs w:val="24"/>
              </w:rPr>
              <w:t>энергообъектов</w:t>
            </w:r>
            <w:proofErr w:type="spellEnd"/>
            <w:r w:rsidRPr="00FC6A3C">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FC6A3C">
              <w:rPr>
                <w:bCs w:val="0"/>
                <w:spacing w:val="-4"/>
                <w:sz w:val="24"/>
                <w:szCs w:val="24"/>
              </w:rPr>
              <w:t>ИТ</w:t>
            </w:r>
            <w:proofErr w:type="gramEnd"/>
            <w:r w:rsidRPr="00FC6A3C">
              <w:rPr>
                <w:bCs w:val="0"/>
                <w:spacing w:val="-4"/>
                <w:sz w:val="24"/>
                <w:szCs w:val="24"/>
              </w:rPr>
              <w:t xml:space="preserve"> закупок ПАО «МРСК Юга»</w:t>
            </w:r>
            <w:r>
              <w:rPr>
                <w:bCs w:val="0"/>
                <w:spacing w:val="-4"/>
                <w:sz w:val="24"/>
                <w:szCs w:val="24"/>
              </w:rPr>
              <w:t xml:space="preserve"> № УД-27 от 14.03.2017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BA7C2A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1C48EA" w:rsidRPr="00C5007F">
        <w:rPr>
          <w:b/>
          <w:sz w:val="24"/>
          <w:szCs w:val="24"/>
        </w:rPr>
        <w:t xml:space="preserve">право заключения </w:t>
      </w:r>
      <w:proofErr w:type="gramStart"/>
      <w:r w:rsidR="001C48EA" w:rsidRPr="00C5007F">
        <w:rPr>
          <w:b/>
          <w:sz w:val="24"/>
          <w:szCs w:val="24"/>
        </w:rPr>
        <w:t>договора</w:t>
      </w:r>
      <w:proofErr w:type="gramEnd"/>
      <w:r w:rsidR="001C48EA" w:rsidRPr="00C5007F">
        <w:rPr>
          <w:b/>
          <w:sz w:val="24"/>
          <w:szCs w:val="24"/>
        </w:rPr>
        <w:t xml:space="preserve"> на оказание услуг по техническому обслуживани</w:t>
      </w:r>
      <w:r w:rsidR="001C48EA">
        <w:rPr>
          <w:b/>
          <w:sz w:val="24"/>
          <w:szCs w:val="24"/>
        </w:rPr>
        <w:t>ю</w:t>
      </w:r>
      <w:r w:rsidR="001C48EA" w:rsidRPr="00C5007F">
        <w:rPr>
          <w:b/>
          <w:sz w:val="24"/>
          <w:szCs w:val="24"/>
        </w:rPr>
        <w:t xml:space="preserve"> вычислительной и оргтехники</w:t>
      </w:r>
      <w:r w:rsidR="001C48EA">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612F2E91" w14:textId="77777777" w:rsidR="001C48EA" w:rsidRPr="00556B64" w:rsidRDefault="001C48EA"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24C28149"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1C48EA">
        <w:rPr>
          <w:b/>
          <w:bCs/>
        </w:rPr>
        <w:t>Ключникова Ольга Сергеевна,</w:t>
      </w:r>
      <w:r w:rsidR="007951CD" w:rsidRPr="001C48EA">
        <w:rPr>
          <w:bCs/>
        </w:rPr>
        <w:t xml:space="preserve"> тел.: (863) 307-04-83, </w:t>
      </w:r>
      <w:proofErr w:type="gramStart"/>
      <w:r w:rsidR="007951CD" w:rsidRPr="001C48EA">
        <w:rPr>
          <w:bCs/>
        </w:rPr>
        <w:t>е</w:t>
      </w:r>
      <w:proofErr w:type="gramEnd"/>
      <w:r w:rsidR="007951CD" w:rsidRPr="001C48EA">
        <w:rPr>
          <w:bCs/>
        </w:rPr>
        <w:t>-</w:t>
      </w:r>
      <w:proofErr w:type="spellStart"/>
      <w:r w:rsidR="007951CD" w:rsidRPr="001C48EA">
        <w:rPr>
          <w:bCs/>
        </w:rPr>
        <w:t>mail</w:t>
      </w:r>
      <w:proofErr w:type="spellEnd"/>
      <w:r w:rsidR="007951CD" w:rsidRPr="001C48EA">
        <w:rPr>
          <w:bCs/>
        </w:rPr>
        <w:t xml:space="preserve">: </w:t>
      </w:r>
      <w:hyperlink r:id="rId19" w:history="1">
        <w:r w:rsidR="007951CD" w:rsidRPr="001C48EA">
          <w:rPr>
            <w:rStyle w:val="a9"/>
            <w:bCs/>
            <w:lang w:val="en-US"/>
          </w:rPr>
          <w:t>kluchnikovaos</w:t>
        </w:r>
        <w:r w:rsidR="007951CD" w:rsidRPr="001C48EA">
          <w:rPr>
            <w:rStyle w:val="a9"/>
            <w:bCs/>
          </w:rPr>
          <w:t>@</w:t>
        </w:r>
        <w:r w:rsidR="007951CD" w:rsidRPr="001C48EA">
          <w:rPr>
            <w:rStyle w:val="a9"/>
            <w:bCs/>
            <w:lang w:val="en-US"/>
          </w:rPr>
          <w:t>mrsk</w:t>
        </w:r>
        <w:r w:rsidR="007951CD" w:rsidRPr="001C48EA">
          <w:rPr>
            <w:rStyle w:val="a9"/>
            <w:bCs/>
          </w:rPr>
          <w:t>-</w:t>
        </w:r>
        <w:r w:rsidR="007951CD" w:rsidRPr="001C48EA">
          <w:rPr>
            <w:rStyle w:val="a9"/>
            <w:bCs/>
            <w:lang w:val="en-US"/>
          </w:rPr>
          <w:t>yuga</w:t>
        </w:r>
        <w:r w:rsidR="007951CD" w:rsidRPr="001C48EA">
          <w:rPr>
            <w:rStyle w:val="a9"/>
            <w:bCs/>
          </w:rPr>
          <w:t>.</w:t>
        </w:r>
        <w:proofErr w:type="spellStart"/>
        <w:r w:rsidR="007951CD" w:rsidRPr="001C48EA">
          <w:rPr>
            <w:rStyle w:val="a9"/>
            <w:bCs/>
            <w:lang w:val="en-US"/>
          </w:rPr>
          <w:t>ru</w:t>
        </w:r>
        <w:proofErr w:type="spellEnd"/>
      </w:hyperlink>
      <w:r w:rsidRPr="001C48EA">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194B9EF" w:rsidR="00E86E35" w:rsidRPr="001C48EA" w:rsidRDefault="00E86E35" w:rsidP="001C48EA">
      <w:pPr>
        <w:widowControl w:val="0"/>
        <w:suppressAutoHyphens w:val="0"/>
        <w:autoSpaceDE w:val="0"/>
        <w:autoSpaceDN w:val="0"/>
        <w:adjustRightInd w:val="0"/>
        <w:spacing w:line="264" w:lineRule="auto"/>
        <w:ind w:firstLine="0"/>
        <w:rPr>
          <w:b/>
          <w:sz w:val="24"/>
          <w:szCs w:val="24"/>
        </w:rPr>
      </w:pPr>
      <w:proofErr w:type="gramStart"/>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w:t>
      </w:r>
      <w:r w:rsidRPr="001C48EA">
        <w:rPr>
          <w:sz w:val="24"/>
          <w:szCs w:val="24"/>
        </w:rPr>
        <w:t xml:space="preserve">ЭТП) </w:t>
      </w:r>
      <w:hyperlink r:id="rId20" w:history="1">
        <w:r w:rsidR="001C48EA" w:rsidRPr="001C48EA">
          <w:rPr>
            <w:rStyle w:val="a9"/>
            <w:rFonts w:eastAsia="MS Mincho"/>
            <w:lang w:val="en-US" w:eastAsia="ja-JP"/>
          </w:rPr>
          <w:t>www</w:t>
        </w:r>
        <w:r w:rsidR="001C48EA" w:rsidRPr="001C48EA">
          <w:rPr>
            <w:rStyle w:val="a9"/>
            <w:rFonts w:eastAsia="MS Mincho"/>
            <w:lang w:eastAsia="ja-JP"/>
          </w:rPr>
          <w:t>.</w:t>
        </w:r>
        <w:r w:rsidR="001C48EA" w:rsidRPr="001C48EA">
          <w:rPr>
            <w:rStyle w:val="a9"/>
            <w:rFonts w:eastAsia="MS Mincho"/>
            <w:lang w:val="en-US" w:eastAsia="ja-JP"/>
          </w:rPr>
          <w:t>etp</w:t>
        </w:r>
        <w:r w:rsidR="001C48EA" w:rsidRPr="001C48EA">
          <w:rPr>
            <w:rStyle w:val="a9"/>
            <w:rFonts w:eastAsia="MS Mincho"/>
            <w:lang w:eastAsia="ja-JP"/>
          </w:rPr>
          <w:t>.</w:t>
        </w:r>
        <w:r w:rsidR="001C48EA" w:rsidRPr="001C48EA">
          <w:rPr>
            <w:rStyle w:val="a9"/>
            <w:rFonts w:eastAsia="MS Mincho"/>
            <w:lang w:val="en-US" w:eastAsia="ja-JP"/>
          </w:rPr>
          <w:t>rosseti</w:t>
        </w:r>
        <w:r w:rsidR="001C48EA" w:rsidRPr="001C48EA">
          <w:rPr>
            <w:rStyle w:val="a9"/>
            <w:rFonts w:eastAsia="MS Mincho"/>
            <w:lang w:eastAsia="ja-JP"/>
          </w:rPr>
          <w:t>.</w:t>
        </w:r>
        <w:r w:rsidR="001C48EA" w:rsidRPr="001C48EA">
          <w:rPr>
            <w:rStyle w:val="a9"/>
            <w:rFonts w:eastAsia="MS Mincho"/>
            <w:lang w:val="en-US" w:eastAsia="ja-JP"/>
          </w:rPr>
          <w:t>ru</w:t>
        </w:r>
      </w:hyperlink>
      <w:r w:rsidRPr="001C48EA">
        <w:rPr>
          <w:rStyle w:val="a9"/>
          <w:rFonts w:eastAsia="MS Mincho"/>
          <w:color w:val="auto"/>
          <w:sz w:val="24"/>
          <w:szCs w:val="24"/>
        </w:rPr>
        <w:t>,</w:t>
      </w:r>
      <w:r w:rsidRPr="001C48EA">
        <w:rPr>
          <w:sz w:val="24"/>
          <w:szCs w:val="24"/>
        </w:rPr>
        <w:t xml:space="preserve">  на сайте </w:t>
      </w:r>
      <w:r w:rsidR="00ED5D25" w:rsidRPr="001C48EA">
        <w:rPr>
          <w:sz w:val="24"/>
          <w:szCs w:val="24"/>
        </w:rPr>
        <w:t>П</w:t>
      </w:r>
      <w:r w:rsidRPr="001C48EA">
        <w:rPr>
          <w:sz w:val="24"/>
          <w:szCs w:val="24"/>
        </w:rPr>
        <w:t xml:space="preserve">АО «МРСК </w:t>
      </w:r>
      <w:r w:rsidR="00725D97" w:rsidRPr="001C48EA">
        <w:rPr>
          <w:sz w:val="24"/>
          <w:szCs w:val="24"/>
        </w:rPr>
        <w:t>Юг</w:t>
      </w:r>
      <w:r w:rsidRPr="001C48EA">
        <w:rPr>
          <w:sz w:val="24"/>
          <w:szCs w:val="24"/>
        </w:rPr>
        <w:t xml:space="preserve">а» </w:t>
      </w:r>
      <w:hyperlink r:id="rId21" w:history="1">
        <w:r w:rsidR="001C48EA" w:rsidRPr="007A1695">
          <w:rPr>
            <w:rStyle w:val="a9"/>
            <w:sz w:val="24"/>
            <w:szCs w:val="24"/>
          </w:rPr>
          <w:t>www.mrsk-yuga.ru</w:t>
        </w:r>
      </w:hyperlink>
      <w:r w:rsidR="001C48EA">
        <w:rPr>
          <w:sz w:val="24"/>
          <w:szCs w:val="24"/>
          <w:u w:val="single"/>
        </w:rPr>
        <w:t xml:space="preserve"> </w:t>
      </w:r>
      <w:r w:rsidRPr="001C48EA">
        <w:rPr>
          <w:iCs/>
        </w:rPr>
        <w:t>приг</w:t>
      </w:r>
      <w:r w:rsidRPr="001C48EA">
        <w:t xml:space="preserve">ласил </w:t>
      </w:r>
      <w:bookmarkEnd w:id="13"/>
      <w:bookmarkEnd w:id="14"/>
      <w:bookmarkEnd w:id="15"/>
      <w:bookmarkEnd w:id="16"/>
      <w:bookmarkEnd w:id="17"/>
      <w:r w:rsidRPr="001C48EA">
        <w:rPr>
          <w:snapToGrid w:val="0"/>
        </w:rPr>
        <w:t xml:space="preserve">юридических лиц, физических лиц, в том числе индивидуальных предпринимателей,  </w:t>
      </w:r>
      <w:r w:rsidR="004616D8" w:rsidRPr="001C48EA">
        <w:rPr>
          <w:snapToGrid w:val="0"/>
        </w:rPr>
        <w:t xml:space="preserve"> </w:t>
      </w:r>
      <w:r w:rsidR="00C53E73" w:rsidRPr="001C48EA">
        <w:rPr>
          <w:snapToGrid w:val="0"/>
        </w:rPr>
        <w:t xml:space="preserve">а также лиц, </w:t>
      </w:r>
      <w:r w:rsidRPr="001C48EA">
        <w:rPr>
          <w:snapToGrid w:val="0"/>
        </w:rPr>
        <w:t>являющихся субъектами малого и среднего предпринимательства</w:t>
      </w:r>
      <w:r w:rsidRPr="00556B64">
        <w:t xml:space="preserve">, </w:t>
      </w:r>
      <w:r w:rsidRPr="00556B64">
        <w:rPr>
          <w:iCs/>
          <w:snapToGrid w:val="0"/>
        </w:rPr>
        <w:t>к участию в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roofErr w:type="gramEnd"/>
    </w:p>
    <w:p w14:paraId="436F4EE4" w14:textId="01ADCE6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40C8881" w:rsidR="00935C24" w:rsidRPr="001C48E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1C48EA" w:rsidRPr="00C5007F">
        <w:rPr>
          <w:b/>
          <w:szCs w:val="24"/>
        </w:rPr>
        <w:t>право заключения договора на оказание услуг по техническому обслуживани</w:t>
      </w:r>
      <w:r w:rsidR="001C48EA">
        <w:rPr>
          <w:b/>
          <w:szCs w:val="24"/>
        </w:rPr>
        <w:t>ю</w:t>
      </w:r>
      <w:r w:rsidR="001C48EA" w:rsidRPr="00C5007F">
        <w:rPr>
          <w:b/>
          <w:szCs w:val="24"/>
        </w:rPr>
        <w:t xml:space="preserve"> вычислительной и оргтехники</w:t>
      </w:r>
      <w:r w:rsidR="001C48EA">
        <w:rPr>
          <w:b/>
          <w:szCs w:val="24"/>
        </w:rPr>
        <w:t xml:space="preserve"> для нужд филиала ПАО «МРСК Юга» - «Волгоградэнерго</w:t>
      </w:r>
      <w:r w:rsidR="001C48EA" w:rsidRPr="001C48EA">
        <w:rPr>
          <w:b/>
          <w:szCs w:val="24"/>
        </w:rPr>
        <w:t>»</w:t>
      </w:r>
      <w:r w:rsidR="00C53E73" w:rsidRPr="001C48E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418CDBE"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1C48EA" w:rsidRPr="00C5007F">
        <w:rPr>
          <w:b/>
          <w:szCs w:val="24"/>
        </w:rPr>
        <w:t>1 941 100,00 руб. с учётом  НДС; (1 645 000,00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025A4B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1C48EA"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37B062A" w14:textId="3C7D6F10" w:rsidR="001C48EA" w:rsidRPr="005B7B15" w:rsidRDefault="001C48EA" w:rsidP="00C53E73">
      <w:pPr>
        <w:pStyle w:val="4-"/>
        <w:numPr>
          <w:ilvl w:val="3"/>
          <w:numId w:val="45"/>
        </w:numPr>
        <w:tabs>
          <w:tab w:val="left" w:pos="1418"/>
        </w:tabs>
        <w:spacing w:line="276" w:lineRule="auto"/>
        <w:ind w:left="0" w:firstLine="709"/>
        <w:rPr>
          <w:bCs/>
          <w:szCs w:val="24"/>
        </w:rPr>
      </w:pPr>
      <w:r>
        <w:rPr>
          <w:bCs/>
          <w:szCs w:val="24"/>
        </w:rPr>
        <w:lastRenderedPageBreak/>
        <w:t xml:space="preserve"> </w:t>
      </w:r>
      <w:r w:rsidRPr="00D926BF">
        <w:rPr>
          <w:bCs/>
          <w:szCs w:val="24"/>
        </w:rPr>
        <w:t xml:space="preserve">В письме о подачи оферты указывается общая сумма договора и </w:t>
      </w:r>
      <w:r>
        <w:rPr>
          <w:bCs/>
          <w:szCs w:val="24"/>
        </w:rPr>
        <w:t>сумма единичных расценок за каждый вид услуг</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единичные расценки за каждый вид услуг.</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1C48EA">
        <w:tc>
          <w:tcPr>
            <w:tcW w:w="6230" w:type="dxa"/>
          </w:tcPr>
          <w:p w14:paraId="36E8AA63" w14:textId="77777777" w:rsidR="001B0985" w:rsidRDefault="001B0985" w:rsidP="001C48EA">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1C48EA">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1C48EA">
        <w:tc>
          <w:tcPr>
            <w:tcW w:w="6230" w:type="dxa"/>
          </w:tcPr>
          <w:p w14:paraId="4CD83FEB" w14:textId="77777777" w:rsidR="001B0985" w:rsidRDefault="001B0985" w:rsidP="001C48EA">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1C48EA">
            <w:pPr>
              <w:pStyle w:val="Times120"/>
              <w:widowControl w:val="0"/>
              <w:spacing w:after="120"/>
              <w:ind w:firstLine="0"/>
              <w:rPr>
                <w:szCs w:val="24"/>
              </w:rPr>
            </w:pPr>
            <w:r>
              <w:rPr>
                <w:szCs w:val="24"/>
              </w:rPr>
              <w:t>30</w:t>
            </w:r>
          </w:p>
        </w:tc>
      </w:tr>
      <w:tr w:rsidR="001B0985" w14:paraId="54C65C13" w14:textId="77777777" w:rsidTr="001C48EA">
        <w:tc>
          <w:tcPr>
            <w:tcW w:w="6230" w:type="dxa"/>
          </w:tcPr>
          <w:p w14:paraId="12B38FB5" w14:textId="77777777" w:rsidR="001B0985" w:rsidRDefault="001B0985" w:rsidP="001C48EA">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1C48EA">
            <w:pPr>
              <w:pStyle w:val="Times120"/>
              <w:widowControl w:val="0"/>
              <w:spacing w:after="120"/>
              <w:ind w:firstLine="0"/>
              <w:rPr>
                <w:szCs w:val="24"/>
              </w:rPr>
            </w:pPr>
            <w:r>
              <w:rPr>
                <w:szCs w:val="24"/>
              </w:rPr>
              <w:t>20</w:t>
            </w:r>
          </w:p>
        </w:tc>
      </w:tr>
      <w:tr w:rsidR="001B0985" w14:paraId="2743B5FD" w14:textId="77777777" w:rsidTr="001C48EA">
        <w:tc>
          <w:tcPr>
            <w:tcW w:w="6230" w:type="dxa"/>
          </w:tcPr>
          <w:p w14:paraId="58C73358" w14:textId="77777777" w:rsidR="001B0985" w:rsidRDefault="001B0985" w:rsidP="001C48EA">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1C48EA">
            <w:pPr>
              <w:pStyle w:val="Times120"/>
              <w:widowControl w:val="0"/>
              <w:spacing w:after="120"/>
              <w:ind w:firstLine="0"/>
              <w:rPr>
                <w:szCs w:val="24"/>
              </w:rPr>
            </w:pPr>
            <w:r>
              <w:rPr>
                <w:szCs w:val="24"/>
              </w:rPr>
              <w:t>10</w:t>
            </w:r>
          </w:p>
        </w:tc>
      </w:tr>
      <w:tr w:rsidR="001B0985" w14:paraId="3144D253" w14:textId="77777777" w:rsidTr="001C48EA">
        <w:tc>
          <w:tcPr>
            <w:tcW w:w="6230" w:type="dxa"/>
          </w:tcPr>
          <w:p w14:paraId="6BA96D12" w14:textId="77777777" w:rsidR="001B0985" w:rsidRPr="001C48EA" w:rsidRDefault="001B0985" w:rsidP="001C48EA">
            <w:pPr>
              <w:pStyle w:val="Times120"/>
              <w:widowControl w:val="0"/>
              <w:spacing w:after="120"/>
              <w:rPr>
                <w:szCs w:val="24"/>
              </w:rPr>
            </w:pPr>
            <w:r w:rsidRPr="001C48EA">
              <w:rPr>
                <w:szCs w:val="24"/>
              </w:rPr>
              <w:t xml:space="preserve">закупка, </w:t>
            </w:r>
            <w:proofErr w:type="gramStart"/>
            <w:r w:rsidRPr="001C48EA">
              <w:rPr>
                <w:szCs w:val="24"/>
              </w:rPr>
              <w:t>участниками</w:t>
            </w:r>
            <w:proofErr w:type="gramEnd"/>
            <w:r w:rsidRPr="001C48EA">
              <w:rPr>
                <w:szCs w:val="24"/>
              </w:rPr>
              <w:t xml:space="preserve"> которых могут быть только субъекты малого и среднего предпринимательства (согласно </w:t>
            </w:r>
            <w:proofErr w:type="spellStart"/>
            <w:r w:rsidRPr="001C48EA">
              <w:rPr>
                <w:szCs w:val="24"/>
              </w:rPr>
              <w:t>пп</w:t>
            </w:r>
            <w:proofErr w:type="spellEnd"/>
            <w:r w:rsidRPr="001C48EA">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1C48EA">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1C48EA">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54372E12" w:rsidR="00560BD2" w:rsidRPr="001C48EA"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560BD2">
        <w:rPr>
          <w:szCs w:val="24"/>
        </w:rPr>
        <w:lastRenderedPageBreak/>
        <w:t xml:space="preserve">степени предпочтительности для Заказчика, исходя из </w:t>
      </w:r>
      <w:r w:rsidR="00560BD2" w:rsidRPr="001C48EA">
        <w:rPr>
          <w:szCs w:val="24"/>
        </w:rPr>
        <w:t xml:space="preserve">следующего критерия: наименьшая стоимость </w:t>
      </w:r>
      <w:r w:rsidR="001C48EA">
        <w:rPr>
          <w:szCs w:val="24"/>
        </w:rPr>
        <w:t>суммы единичных расценок на виды услуг.</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75E5ACE" w14:textId="38B9C213" w:rsidR="001D7D47" w:rsidRPr="00C22442" w:rsidRDefault="001D7D47" w:rsidP="001B0985">
      <w:pPr>
        <w:pStyle w:val="3-"/>
        <w:numPr>
          <w:ilvl w:val="0"/>
          <w:numId w:val="0"/>
        </w:numPr>
        <w:tabs>
          <w:tab w:val="left" w:pos="1418"/>
        </w:tabs>
        <w:spacing w:before="0" w:after="0" w:line="276" w:lineRule="auto"/>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77C07">
        <w:rPr>
          <w:b/>
        </w:rPr>
        <w:t>0</w:t>
      </w:r>
      <w:r>
        <w:rPr>
          <w:b/>
        </w:rPr>
        <w:t>1</w:t>
      </w:r>
      <w:r w:rsidRPr="005A78AB">
        <w:rPr>
          <w:b/>
        </w:rPr>
        <w:t xml:space="preserve"> </w:t>
      </w:r>
      <w:r>
        <w:rPr>
          <w:b/>
        </w:rPr>
        <w:t>сентября</w:t>
      </w:r>
      <w:bookmarkStart w:id="226" w:name="_GoBack"/>
      <w:bookmarkEnd w:id="226"/>
      <w:r w:rsidRPr="005A78AB">
        <w:rPr>
          <w:b/>
        </w:rPr>
        <w:t xml:space="preserve"> 201</w:t>
      </w:r>
      <w:r>
        <w:rPr>
          <w:b/>
        </w:rPr>
        <w:t xml:space="preserve">7 </w:t>
      </w:r>
      <w:r w:rsidRPr="005A78AB">
        <w:rPr>
          <w:b/>
        </w:rPr>
        <w:t xml:space="preserve">г. </w:t>
      </w:r>
      <w:r>
        <w:rPr>
          <w:b/>
        </w:rPr>
        <w:t>14</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712" w:type="dxa"/>
        <w:tblInd w:w="-34" w:type="dxa"/>
        <w:tblLayout w:type="fixed"/>
        <w:tblLook w:val="01E0" w:firstRow="1" w:lastRow="1" w:firstColumn="1" w:lastColumn="1" w:noHBand="0" w:noVBand="0"/>
      </w:tblPr>
      <w:tblGrid>
        <w:gridCol w:w="5218"/>
        <w:gridCol w:w="4494"/>
      </w:tblGrid>
      <w:tr w:rsidR="001C48EA" w:rsidRPr="005174A5" w14:paraId="3BD1FE6C" w14:textId="77777777" w:rsidTr="001C48EA">
        <w:trPr>
          <w:cantSplit/>
        </w:trPr>
        <w:tc>
          <w:tcPr>
            <w:tcW w:w="5218" w:type="dxa"/>
            <w:hideMark/>
          </w:tcPr>
          <w:p w14:paraId="37F0A0E8" w14:textId="77777777" w:rsidR="001C48EA" w:rsidRPr="005174A5" w:rsidRDefault="001C48EA" w:rsidP="001C48EA">
            <w:pPr>
              <w:tabs>
                <w:tab w:val="left" w:pos="1080"/>
              </w:tabs>
              <w:spacing w:line="240" w:lineRule="auto"/>
              <w:ind w:firstLine="0"/>
            </w:pPr>
            <w:r w:rsidRPr="005174A5">
              <w:t xml:space="preserve">Итоговая стоимость </w:t>
            </w:r>
            <w:r>
              <w:t>договора</w:t>
            </w:r>
            <w:r w:rsidRPr="005174A5">
              <w:t>, без НДС, руб.</w:t>
            </w:r>
          </w:p>
        </w:tc>
        <w:tc>
          <w:tcPr>
            <w:tcW w:w="4494" w:type="dxa"/>
            <w:hideMark/>
          </w:tcPr>
          <w:p w14:paraId="2559AACA" w14:textId="77777777" w:rsidR="001C48EA" w:rsidRPr="005174A5" w:rsidRDefault="001C48EA" w:rsidP="001C48EA">
            <w:pPr>
              <w:tabs>
                <w:tab w:val="left" w:pos="1080"/>
              </w:tabs>
              <w:spacing w:line="240" w:lineRule="auto"/>
              <w:ind w:firstLine="0"/>
            </w:pPr>
            <w:r w:rsidRPr="005174A5">
              <w:t>_____________________________</w:t>
            </w:r>
          </w:p>
          <w:p w14:paraId="7BF9DE4C" w14:textId="77777777" w:rsidR="001C48EA" w:rsidRPr="005174A5" w:rsidRDefault="001C48EA" w:rsidP="001C48EA">
            <w:pPr>
              <w:tabs>
                <w:tab w:val="left" w:pos="1080"/>
              </w:tabs>
              <w:spacing w:line="240" w:lineRule="auto"/>
              <w:ind w:firstLine="0"/>
            </w:pPr>
            <w:r w:rsidRPr="005174A5">
              <w:t>(итоговая стоимость, рублей, без НДС)</w:t>
            </w:r>
          </w:p>
        </w:tc>
      </w:tr>
      <w:tr w:rsidR="001C48EA" w:rsidRPr="005174A5" w14:paraId="06BF6075" w14:textId="77777777" w:rsidTr="001C48EA">
        <w:trPr>
          <w:cantSplit/>
        </w:trPr>
        <w:tc>
          <w:tcPr>
            <w:tcW w:w="5218" w:type="dxa"/>
            <w:hideMark/>
          </w:tcPr>
          <w:p w14:paraId="021A55F9" w14:textId="77777777" w:rsidR="001C48EA" w:rsidRPr="005174A5" w:rsidRDefault="001C48EA" w:rsidP="001C48EA">
            <w:pPr>
              <w:tabs>
                <w:tab w:val="left" w:pos="1080"/>
              </w:tabs>
              <w:spacing w:line="240" w:lineRule="auto"/>
              <w:ind w:firstLine="0"/>
            </w:pPr>
            <w:r w:rsidRPr="005174A5">
              <w:t>кроме того НДС, руб.</w:t>
            </w:r>
          </w:p>
        </w:tc>
        <w:tc>
          <w:tcPr>
            <w:tcW w:w="4494" w:type="dxa"/>
            <w:hideMark/>
          </w:tcPr>
          <w:p w14:paraId="4760D1AD" w14:textId="77777777" w:rsidR="001C48EA" w:rsidRDefault="001C48EA" w:rsidP="001C48EA">
            <w:pPr>
              <w:tabs>
                <w:tab w:val="left" w:pos="1080"/>
              </w:tabs>
              <w:spacing w:line="240" w:lineRule="auto"/>
              <w:ind w:firstLine="0"/>
            </w:pPr>
          </w:p>
          <w:p w14:paraId="6858B7BC" w14:textId="77777777" w:rsidR="001C48EA" w:rsidRPr="005174A5" w:rsidRDefault="001C48EA" w:rsidP="001C48EA">
            <w:pPr>
              <w:tabs>
                <w:tab w:val="left" w:pos="1080"/>
              </w:tabs>
              <w:spacing w:line="240" w:lineRule="auto"/>
              <w:ind w:firstLine="0"/>
            </w:pPr>
            <w:r w:rsidRPr="005174A5">
              <w:t>____________________________</w:t>
            </w:r>
          </w:p>
          <w:p w14:paraId="2E8D88A1" w14:textId="77777777" w:rsidR="001C48EA" w:rsidRPr="005174A5" w:rsidRDefault="001C48EA" w:rsidP="001C48EA">
            <w:pPr>
              <w:tabs>
                <w:tab w:val="left" w:pos="1080"/>
              </w:tabs>
              <w:spacing w:line="240" w:lineRule="auto"/>
              <w:ind w:firstLine="0"/>
            </w:pPr>
            <w:r w:rsidRPr="005174A5">
              <w:t>(НДС по итоговой стоимости, рублей)</w:t>
            </w:r>
          </w:p>
        </w:tc>
      </w:tr>
      <w:tr w:rsidR="001C48EA" w:rsidRPr="005174A5" w14:paraId="21800A4F" w14:textId="77777777" w:rsidTr="001C48EA">
        <w:trPr>
          <w:cantSplit/>
        </w:trPr>
        <w:tc>
          <w:tcPr>
            <w:tcW w:w="5218" w:type="dxa"/>
            <w:hideMark/>
          </w:tcPr>
          <w:p w14:paraId="76E4256B" w14:textId="77777777" w:rsidR="001C48EA" w:rsidRPr="005174A5" w:rsidRDefault="001C48EA" w:rsidP="001C48EA">
            <w:pPr>
              <w:tabs>
                <w:tab w:val="left" w:pos="1080"/>
              </w:tabs>
              <w:spacing w:line="240" w:lineRule="auto"/>
              <w:ind w:firstLine="0"/>
            </w:pPr>
            <w:r w:rsidRPr="005174A5">
              <w:t>Итого,</w:t>
            </w:r>
          </w:p>
          <w:p w14:paraId="297C6D90" w14:textId="77777777" w:rsidR="001C48EA" w:rsidRPr="005174A5" w:rsidRDefault="001C48EA" w:rsidP="001C48EA">
            <w:pPr>
              <w:tabs>
                <w:tab w:val="left" w:pos="1080"/>
              </w:tabs>
              <w:spacing w:line="240" w:lineRule="auto"/>
              <w:ind w:firstLine="0"/>
            </w:pPr>
            <w:r w:rsidRPr="005174A5">
              <w:t xml:space="preserve">стоимость </w:t>
            </w:r>
            <w:r>
              <w:t>договора</w:t>
            </w:r>
            <w:r w:rsidRPr="005174A5">
              <w:t xml:space="preserve"> с НДС, руб.</w:t>
            </w:r>
          </w:p>
          <w:p w14:paraId="2583F22C" w14:textId="77777777" w:rsidR="001C48EA" w:rsidRPr="005174A5" w:rsidRDefault="001C48EA" w:rsidP="001C48EA">
            <w:pPr>
              <w:tabs>
                <w:tab w:val="left" w:pos="1080"/>
              </w:tabs>
              <w:spacing w:line="240" w:lineRule="auto"/>
              <w:ind w:firstLine="0"/>
            </w:pPr>
            <w:r w:rsidRPr="005174A5">
              <w:t xml:space="preserve">                 </w:t>
            </w:r>
          </w:p>
        </w:tc>
        <w:tc>
          <w:tcPr>
            <w:tcW w:w="4494" w:type="dxa"/>
            <w:hideMark/>
          </w:tcPr>
          <w:p w14:paraId="51EE590D" w14:textId="77777777" w:rsidR="001C48EA" w:rsidRDefault="001C48EA" w:rsidP="001C48EA">
            <w:pPr>
              <w:tabs>
                <w:tab w:val="left" w:pos="1080"/>
              </w:tabs>
              <w:spacing w:line="240" w:lineRule="auto"/>
              <w:ind w:firstLine="0"/>
            </w:pPr>
          </w:p>
          <w:p w14:paraId="3FDB241C" w14:textId="77777777" w:rsidR="001C48EA" w:rsidRPr="005174A5" w:rsidRDefault="001C48EA" w:rsidP="001C48EA">
            <w:pPr>
              <w:tabs>
                <w:tab w:val="left" w:pos="1080"/>
              </w:tabs>
              <w:spacing w:line="240" w:lineRule="auto"/>
              <w:ind w:firstLine="0"/>
            </w:pPr>
            <w:r w:rsidRPr="005174A5">
              <w:t>_________________________</w:t>
            </w:r>
          </w:p>
          <w:p w14:paraId="55051E96" w14:textId="77777777" w:rsidR="001C48EA" w:rsidRPr="005174A5" w:rsidRDefault="001C48EA" w:rsidP="001C48EA">
            <w:pPr>
              <w:tabs>
                <w:tab w:val="left" w:pos="1080"/>
              </w:tabs>
              <w:spacing w:line="240" w:lineRule="auto"/>
              <w:ind w:firstLine="0"/>
            </w:pPr>
            <w:r w:rsidRPr="005174A5">
              <w:t>(полная итоговая стоимость, рублей, с НДС)</w:t>
            </w:r>
          </w:p>
          <w:p w14:paraId="40734738" w14:textId="77777777" w:rsidR="001C48EA" w:rsidRPr="005174A5" w:rsidRDefault="001C48EA" w:rsidP="001C48EA">
            <w:pPr>
              <w:tabs>
                <w:tab w:val="left" w:pos="1080"/>
              </w:tabs>
              <w:spacing w:line="240" w:lineRule="auto"/>
              <w:ind w:firstLine="0"/>
            </w:pPr>
            <w:r w:rsidRPr="005174A5">
              <w:t xml:space="preserve">                                  </w:t>
            </w:r>
          </w:p>
        </w:tc>
      </w:tr>
      <w:tr w:rsidR="001C48EA" w:rsidRPr="005174A5" w14:paraId="5292E543" w14:textId="77777777" w:rsidTr="001C48EA">
        <w:trPr>
          <w:cantSplit/>
        </w:trPr>
        <w:tc>
          <w:tcPr>
            <w:tcW w:w="5218" w:type="dxa"/>
          </w:tcPr>
          <w:p w14:paraId="48183FCE" w14:textId="77777777" w:rsidR="001C48EA" w:rsidRPr="00C5007F" w:rsidRDefault="001C48EA" w:rsidP="001C48EA">
            <w:pPr>
              <w:tabs>
                <w:tab w:val="left" w:pos="1080"/>
              </w:tabs>
              <w:spacing w:line="240" w:lineRule="auto"/>
              <w:ind w:firstLine="0"/>
              <w:rPr>
                <w:bCs w:val="0"/>
                <w:sz w:val="24"/>
                <w:szCs w:val="24"/>
              </w:rPr>
            </w:pPr>
            <w:r w:rsidRPr="00C5007F">
              <w:rPr>
                <w:bCs w:val="0"/>
                <w:sz w:val="24"/>
                <w:szCs w:val="24"/>
              </w:rPr>
              <w:t xml:space="preserve">Сумма единичных расценок </w:t>
            </w:r>
            <w:proofErr w:type="gramStart"/>
            <w:r w:rsidRPr="00C5007F">
              <w:rPr>
                <w:bCs w:val="0"/>
                <w:sz w:val="24"/>
                <w:szCs w:val="24"/>
              </w:rPr>
              <w:t>за</w:t>
            </w:r>
            <w:proofErr w:type="gramEnd"/>
          </w:p>
          <w:p w14:paraId="6554AA22" w14:textId="77777777" w:rsidR="001C48EA" w:rsidRPr="00C5007F" w:rsidRDefault="001C48EA" w:rsidP="001C48EA">
            <w:pPr>
              <w:tabs>
                <w:tab w:val="left" w:pos="1080"/>
              </w:tabs>
              <w:spacing w:line="240" w:lineRule="auto"/>
              <w:ind w:firstLine="0"/>
              <w:rPr>
                <w:sz w:val="24"/>
                <w:szCs w:val="24"/>
              </w:rPr>
            </w:pPr>
            <w:r w:rsidRPr="00C5007F">
              <w:rPr>
                <w:bCs w:val="0"/>
                <w:sz w:val="24"/>
                <w:szCs w:val="24"/>
              </w:rPr>
              <w:t>каждый вид услуг, без НДС, руб.</w:t>
            </w:r>
          </w:p>
        </w:tc>
        <w:tc>
          <w:tcPr>
            <w:tcW w:w="4494" w:type="dxa"/>
          </w:tcPr>
          <w:p w14:paraId="7C0FD48E" w14:textId="77777777" w:rsidR="001C48EA" w:rsidRPr="005174A5" w:rsidRDefault="001C48EA" w:rsidP="001C48EA">
            <w:pPr>
              <w:tabs>
                <w:tab w:val="left" w:pos="1080"/>
              </w:tabs>
              <w:spacing w:line="240" w:lineRule="auto"/>
              <w:ind w:firstLine="0"/>
            </w:pPr>
            <w:r w:rsidRPr="005174A5">
              <w:t>_____________________________</w:t>
            </w:r>
          </w:p>
          <w:p w14:paraId="065A559C" w14:textId="77777777" w:rsidR="001C48EA" w:rsidRDefault="001C48EA" w:rsidP="001C48EA">
            <w:pPr>
              <w:tabs>
                <w:tab w:val="left" w:pos="1080"/>
              </w:tabs>
              <w:spacing w:line="240" w:lineRule="auto"/>
              <w:ind w:firstLine="0"/>
            </w:pPr>
            <w:r>
              <w:t>(сумма единичных расценок за каждый вид услуг, рублей, без НДС</w:t>
            </w:r>
            <w:r w:rsidRPr="005174A5">
              <w:t>)</w:t>
            </w:r>
          </w:p>
        </w:tc>
      </w:tr>
      <w:tr w:rsidR="001C48EA" w:rsidRPr="005174A5" w14:paraId="5DB14A5B" w14:textId="77777777" w:rsidTr="001C48EA">
        <w:trPr>
          <w:cantSplit/>
        </w:trPr>
        <w:tc>
          <w:tcPr>
            <w:tcW w:w="5218" w:type="dxa"/>
          </w:tcPr>
          <w:p w14:paraId="68721FE4" w14:textId="77777777" w:rsidR="001C48EA" w:rsidRPr="00C5007F" w:rsidRDefault="001C48EA" w:rsidP="001C48EA">
            <w:pPr>
              <w:tabs>
                <w:tab w:val="left" w:pos="1080"/>
              </w:tabs>
              <w:spacing w:line="240" w:lineRule="auto"/>
              <w:ind w:firstLine="0"/>
              <w:rPr>
                <w:bCs w:val="0"/>
                <w:sz w:val="24"/>
                <w:szCs w:val="24"/>
              </w:rPr>
            </w:pPr>
          </w:p>
        </w:tc>
        <w:tc>
          <w:tcPr>
            <w:tcW w:w="4494" w:type="dxa"/>
          </w:tcPr>
          <w:p w14:paraId="7D3E64E3" w14:textId="77777777" w:rsidR="001C48EA" w:rsidRPr="005174A5" w:rsidRDefault="001C48EA" w:rsidP="001C48EA">
            <w:pPr>
              <w:tabs>
                <w:tab w:val="left" w:pos="1080"/>
              </w:tabs>
              <w:spacing w:line="240" w:lineRule="auto"/>
              <w:ind w:firstLine="0"/>
            </w:pPr>
          </w:p>
        </w:tc>
      </w:tr>
      <w:tr w:rsidR="001C48EA" w:rsidRPr="005174A5" w14:paraId="79AF8F90" w14:textId="77777777" w:rsidTr="001C48EA">
        <w:trPr>
          <w:cantSplit/>
        </w:trPr>
        <w:tc>
          <w:tcPr>
            <w:tcW w:w="5218" w:type="dxa"/>
          </w:tcPr>
          <w:p w14:paraId="757E627E" w14:textId="77777777" w:rsidR="001C48EA" w:rsidRPr="00C5007F" w:rsidRDefault="001C48EA" w:rsidP="001C48EA">
            <w:pPr>
              <w:tabs>
                <w:tab w:val="left" w:pos="1080"/>
              </w:tabs>
              <w:spacing w:line="240" w:lineRule="auto"/>
              <w:ind w:firstLine="0"/>
              <w:rPr>
                <w:bCs w:val="0"/>
                <w:sz w:val="24"/>
                <w:szCs w:val="24"/>
              </w:rPr>
            </w:pPr>
            <w:r>
              <w:rPr>
                <w:bCs w:val="0"/>
                <w:sz w:val="24"/>
                <w:szCs w:val="24"/>
              </w:rPr>
              <w:t>к</w:t>
            </w:r>
            <w:r w:rsidRPr="00C5007F">
              <w:rPr>
                <w:bCs w:val="0"/>
                <w:sz w:val="24"/>
                <w:szCs w:val="24"/>
              </w:rPr>
              <w:t>роме того НДС, руб.</w:t>
            </w:r>
          </w:p>
        </w:tc>
        <w:tc>
          <w:tcPr>
            <w:tcW w:w="4494" w:type="dxa"/>
          </w:tcPr>
          <w:p w14:paraId="0C956906" w14:textId="77777777" w:rsidR="001C48EA" w:rsidRPr="00C5007F" w:rsidRDefault="001C48EA" w:rsidP="001C48EA">
            <w:pPr>
              <w:tabs>
                <w:tab w:val="left" w:pos="1080"/>
              </w:tabs>
              <w:spacing w:line="240" w:lineRule="auto"/>
              <w:ind w:firstLine="0"/>
              <w:rPr>
                <w:sz w:val="24"/>
                <w:szCs w:val="24"/>
              </w:rPr>
            </w:pPr>
            <w:r w:rsidRPr="00C5007F">
              <w:rPr>
                <w:sz w:val="24"/>
                <w:szCs w:val="24"/>
              </w:rPr>
              <w:t>____________________________</w:t>
            </w:r>
          </w:p>
          <w:p w14:paraId="5AEAB85C" w14:textId="77777777" w:rsidR="001C48EA" w:rsidRPr="00C5007F" w:rsidRDefault="001C48EA" w:rsidP="001C48EA">
            <w:pPr>
              <w:tabs>
                <w:tab w:val="left" w:pos="1080"/>
              </w:tabs>
              <w:spacing w:line="240" w:lineRule="auto"/>
              <w:ind w:firstLine="0"/>
              <w:rPr>
                <w:sz w:val="24"/>
                <w:szCs w:val="24"/>
              </w:rPr>
            </w:pPr>
            <w:r w:rsidRPr="00C5007F">
              <w:rPr>
                <w:sz w:val="24"/>
                <w:szCs w:val="24"/>
              </w:rPr>
              <w:t>(НДС по итоговой стоимости, рублей)</w:t>
            </w:r>
          </w:p>
        </w:tc>
      </w:tr>
      <w:tr w:rsidR="001C48EA" w:rsidRPr="005174A5" w14:paraId="6183C304" w14:textId="77777777" w:rsidTr="001C48EA">
        <w:trPr>
          <w:cantSplit/>
        </w:trPr>
        <w:tc>
          <w:tcPr>
            <w:tcW w:w="5218" w:type="dxa"/>
          </w:tcPr>
          <w:p w14:paraId="5F2387F6" w14:textId="77777777" w:rsidR="001C48EA" w:rsidRPr="00C5007F" w:rsidRDefault="001C48EA" w:rsidP="001C48EA">
            <w:pPr>
              <w:tabs>
                <w:tab w:val="left" w:pos="1080"/>
              </w:tabs>
              <w:spacing w:line="240" w:lineRule="auto"/>
              <w:ind w:firstLine="0"/>
              <w:rPr>
                <w:bCs w:val="0"/>
                <w:sz w:val="24"/>
                <w:szCs w:val="24"/>
              </w:rPr>
            </w:pPr>
            <w:r w:rsidRPr="00C5007F">
              <w:rPr>
                <w:bCs w:val="0"/>
                <w:sz w:val="24"/>
                <w:szCs w:val="24"/>
              </w:rPr>
              <w:t xml:space="preserve">Сумма единичных расценок </w:t>
            </w:r>
            <w:proofErr w:type="gramStart"/>
            <w:r w:rsidRPr="00C5007F">
              <w:rPr>
                <w:bCs w:val="0"/>
                <w:sz w:val="24"/>
                <w:szCs w:val="24"/>
              </w:rPr>
              <w:t>за</w:t>
            </w:r>
            <w:proofErr w:type="gramEnd"/>
          </w:p>
          <w:p w14:paraId="7123E3EC" w14:textId="77777777" w:rsidR="001C48EA" w:rsidRPr="008E7EB8" w:rsidRDefault="001C48EA" w:rsidP="001C48EA">
            <w:pPr>
              <w:tabs>
                <w:tab w:val="left" w:pos="1080"/>
              </w:tabs>
              <w:spacing w:line="240" w:lineRule="auto"/>
              <w:ind w:firstLine="0"/>
              <w:rPr>
                <w:snapToGrid w:val="0"/>
                <w:sz w:val="24"/>
                <w:szCs w:val="24"/>
                <w:lang w:eastAsia="ru-RU"/>
              </w:rPr>
            </w:pPr>
            <w:r w:rsidRPr="00C5007F">
              <w:rPr>
                <w:bCs w:val="0"/>
                <w:sz w:val="24"/>
                <w:szCs w:val="24"/>
              </w:rPr>
              <w:t>каждый вид услуг</w:t>
            </w:r>
            <w:r>
              <w:rPr>
                <w:bCs w:val="0"/>
                <w:sz w:val="24"/>
                <w:szCs w:val="24"/>
              </w:rPr>
              <w:t>, с</w:t>
            </w:r>
            <w:r w:rsidRPr="00C5007F">
              <w:rPr>
                <w:bCs w:val="0"/>
                <w:sz w:val="24"/>
                <w:szCs w:val="24"/>
              </w:rPr>
              <w:t xml:space="preserve"> НДС, руб.</w:t>
            </w:r>
          </w:p>
        </w:tc>
        <w:tc>
          <w:tcPr>
            <w:tcW w:w="4494" w:type="dxa"/>
          </w:tcPr>
          <w:p w14:paraId="08EBC2BC" w14:textId="77777777" w:rsidR="001C48EA" w:rsidRDefault="001C48EA" w:rsidP="001C48EA">
            <w:pPr>
              <w:tabs>
                <w:tab w:val="left" w:pos="1080"/>
              </w:tabs>
              <w:spacing w:line="240" w:lineRule="auto"/>
              <w:ind w:firstLine="0"/>
            </w:pPr>
          </w:p>
          <w:p w14:paraId="579A4C49" w14:textId="77777777" w:rsidR="001C48EA" w:rsidRPr="005174A5" w:rsidRDefault="001C48EA" w:rsidP="001C48EA">
            <w:pPr>
              <w:tabs>
                <w:tab w:val="left" w:pos="1080"/>
              </w:tabs>
              <w:spacing w:line="240" w:lineRule="auto"/>
              <w:ind w:firstLine="0"/>
            </w:pPr>
            <w:r w:rsidRPr="005174A5">
              <w:t>_____________________________</w:t>
            </w:r>
          </w:p>
          <w:p w14:paraId="556D69E1" w14:textId="77777777" w:rsidR="001C48EA" w:rsidRPr="00C5007F" w:rsidRDefault="001C48EA" w:rsidP="001C48EA">
            <w:pPr>
              <w:tabs>
                <w:tab w:val="left" w:pos="1080"/>
              </w:tabs>
              <w:spacing w:line="240" w:lineRule="auto"/>
              <w:ind w:firstLine="0"/>
              <w:rPr>
                <w:sz w:val="24"/>
                <w:szCs w:val="24"/>
              </w:rPr>
            </w:pPr>
            <w:r>
              <w:t>(сумма единичных расценок за каждый вид услуг, рублей, с НДС</w:t>
            </w:r>
            <w:r w:rsidRPr="005174A5">
              <w:t>)</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1C48EA">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1C48EA">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1C48EA">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1C48EA">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1C48EA">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1C48EA">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1C48EA">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1C48EA">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1C48EA">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1C48EA">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1C48EA">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1C48EA">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1C48EA">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1C48EA">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1C48EA">
            <w:pPr>
              <w:widowControl w:val="0"/>
              <w:spacing w:line="240" w:lineRule="auto"/>
              <w:jc w:val="center"/>
              <w:rPr>
                <w:b/>
              </w:rPr>
            </w:pPr>
          </w:p>
        </w:tc>
      </w:tr>
      <w:tr w:rsidR="00FB52FE" w:rsidRPr="004E38BC" w14:paraId="44B87C8F"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1C48EA">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1C48EA">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1C48EA">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1C48EA">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1C48EA">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1C48EA">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1C48EA">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1C48EA">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1C48EA">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1C48EA">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1C48EA">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1C48EA">
            <w:pPr>
              <w:pStyle w:val="aff2"/>
              <w:widowControl w:val="0"/>
              <w:spacing w:before="0" w:after="0"/>
              <w:ind w:left="0" w:right="0"/>
              <w:jc w:val="both"/>
              <w:rPr>
                <w:bCs w:val="0"/>
                <w:szCs w:val="24"/>
                <w:lang w:eastAsia="en-US"/>
              </w:rPr>
            </w:pPr>
          </w:p>
        </w:tc>
      </w:tr>
      <w:tr w:rsidR="00FB52FE" w:rsidRPr="004E38BC" w14:paraId="58C2C49D"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1C48EA">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1C48EA">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1C48EA">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1C48EA">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1C48EA">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1C48EA">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1C48EA">
            <w:pPr>
              <w:pStyle w:val="aff2"/>
              <w:widowControl w:val="0"/>
              <w:spacing w:before="0" w:after="0"/>
              <w:jc w:val="both"/>
              <w:rPr>
                <w:szCs w:val="24"/>
                <w:lang w:eastAsia="en-US"/>
              </w:rPr>
            </w:pPr>
          </w:p>
        </w:tc>
      </w:tr>
      <w:tr w:rsidR="00FB52FE" w:rsidRPr="004E38BC" w14:paraId="0F507764"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1C48EA">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1C48EA">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1C48EA">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1C48EA">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1C48EA">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1C48EA">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1C48EA">
            <w:pPr>
              <w:pStyle w:val="aff2"/>
              <w:widowControl w:val="0"/>
              <w:spacing w:before="0" w:after="0"/>
              <w:jc w:val="both"/>
              <w:rPr>
                <w:szCs w:val="24"/>
                <w:lang w:eastAsia="en-US"/>
              </w:rPr>
            </w:pPr>
          </w:p>
        </w:tc>
      </w:tr>
      <w:tr w:rsidR="00FB52FE" w:rsidRPr="004E38BC" w14:paraId="041680C6"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1C48EA">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1C48EA">
            <w:pPr>
              <w:pStyle w:val="aff2"/>
              <w:widowControl w:val="0"/>
              <w:spacing w:before="0" w:after="0"/>
              <w:rPr>
                <w:szCs w:val="24"/>
              </w:rPr>
            </w:pPr>
            <w:r w:rsidRPr="00C47ED3">
              <w:rPr>
                <w:szCs w:val="24"/>
              </w:rPr>
              <w:t>ИТОГО за год,</w:t>
            </w:r>
          </w:p>
          <w:p w14:paraId="3BBEA885" w14:textId="77777777" w:rsidR="00FB52FE" w:rsidRPr="004D0F20" w:rsidRDefault="00FB52FE" w:rsidP="001C48EA">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1C48EA">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1C48EA">
            <w:pPr>
              <w:pStyle w:val="aff2"/>
              <w:widowControl w:val="0"/>
              <w:spacing w:before="0" w:after="0"/>
              <w:jc w:val="both"/>
              <w:rPr>
                <w:szCs w:val="24"/>
                <w:lang w:eastAsia="en-US"/>
              </w:rPr>
            </w:pPr>
          </w:p>
        </w:tc>
      </w:tr>
      <w:tr w:rsidR="00FB52FE" w:rsidRPr="004E38BC" w14:paraId="61FDE954" w14:textId="77777777" w:rsidTr="001C48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1C48EA">
            <w:pPr>
              <w:widowControl w:val="0"/>
              <w:spacing w:line="240" w:lineRule="auto"/>
              <w:rPr>
                <w:color w:val="000000"/>
              </w:rPr>
            </w:pPr>
          </w:p>
        </w:tc>
        <w:tc>
          <w:tcPr>
            <w:tcW w:w="579" w:type="pct"/>
          </w:tcPr>
          <w:p w14:paraId="132A8876" w14:textId="77777777" w:rsidR="00FB52FE" w:rsidRPr="004D0F20" w:rsidRDefault="00FB52FE" w:rsidP="001C48EA">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1C48EA">
            <w:pPr>
              <w:widowControl w:val="0"/>
              <w:spacing w:line="240" w:lineRule="auto"/>
              <w:rPr>
                <w:color w:val="000000"/>
              </w:rPr>
            </w:pPr>
          </w:p>
        </w:tc>
      </w:tr>
      <w:tr w:rsidR="00FB52FE" w:rsidRPr="004E38BC" w14:paraId="1C9968AB" w14:textId="77777777" w:rsidTr="001C48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1C48EA">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1C48EA">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1C48EA">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DCCBF" w14:textId="77777777" w:rsidR="00E67661" w:rsidRDefault="00E67661">
      <w:pPr>
        <w:spacing w:line="240" w:lineRule="auto"/>
      </w:pPr>
      <w:r>
        <w:separator/>
      </w:r>
    </w:p>
  </w:endnote>
  <w:endnote w:type="continuationSeparator" w:id="0">
    <w:p w14:paraId="75513C0D" w14:textId="77777777" w:rsidR="00E67661" w:rsidRDefault="00E67661">
      <w:pPr>
        <w:spacing w:line="240" w:lineRule="auto"/>
      </w:pPr>
      <w:r>
        <w:continuationSeparator/>
      </w:r>
    </w:p>
  </w:endnote>
  <w:endnote w:type="continuationNotice" w:id="1">
    <w:p w14:paraId="02B24F6F" w14:textId="77777777" w:rsidR="00E67661" w:rsidRDefault="00E676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1C48EA" w:rsidRDefault="001C48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1C48EA" w:rsidRPr="00FA0376" w:rsidRDefault="001C48E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D7D47">
      <w:rPr>
        <w:noProof/>
        <w:sz w:val="16"/>
        <w:szCs w:val="16"/>
        <w:lang w:eastAsia="ru-RU"/>
      </w:rPr>
      <w:t>58</w:t>
    </w:r>
    <w:r w:rsidRPr="00FA0376">
      <w:rPr>
        <w:sz w:val="16"/>
        <w:szCs w:val="16"/>
        <w:lang w:eastAsia="ru-RU"/>
      </w:rPr>
      <w:fldChar w:fldCharType="end"/>
    </w:r>
  </w:p>
  <w:p w14:paraId="3B08FB40" w14:textId="177D3BA3" w:rsidR="001C48EA" w:rsidRPr="001C48EA" w:rsidRDefault="001C48EA" w:rsidP="001C48E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1C48EA">
      <w:rPr>
        <w:sz w:val="18"/>
        <w:szCs w:val="18"/>
      </w:rPr>
      <w:t>право заключения договора на оказание услуг по техническому обслуживанию вычислительной и оргтехники для нужд филиала ПАО «МРСК Юга» - «Волгоградэнерго»</w:t>
    </w:r>
  </w:p>
  <w:p w14:paraId="629B92FA" w14:textId="77777777" w:rsidR="001C48EA" w:rsidRPr="008B416A" w:rsidRDefault="001C48E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1C48EA" w:rsidRDefault="001C48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1C48EA" w:rsidRDefault="001C48E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1C48EA" w:rsidRDefault="001C48E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1C48EA" w:rsidRPr="00C107B8" w:rsidRDefault="001C48E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1C48EA" w:rsidRDefault="001C48E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1C48EA" w:rsidRPr="00C107B8" w:rsidRDefault="001C48E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2FE79" w14:textId="77777777" w:rsidR="00E67661" w:rsidRDefault="00E67661">
      <w:pPr>
        <w:spacing w:line="240" w:lineRule="auto"/>
      </w:pPr>
      <w:r>
        <w:separator/>
      </w:r>
    </w:p>
  </w:footnote>
  <w:footnote w:type="continuationSeparator" w:id="0">
    <w:p w14:paraId="66E56751" w14:textId="77777777" w:rsidR="00E67661" w:rsidRDefault="00E67661">
      <w:pPr>
        <w:spacing w:line="240" w:lineRule="auto"/>
      </w:pPr>
      <w:r>
        <w:continuationSeparator/>
      </w:r>
    </w:p>
  </w:footnote>
  <w:footnote w:type="continuationNotice" w:id="1">
    <w:p w14:paraId="2EA18829" w14:textId="77777777" w:rsidR="00E67661" w:rsidRDefault="00E6766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1C48EA" w:rsidRDefault="001C48E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1C48EA" w:rsidRDefault="001C48E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1C48EA" w:rsidRDefault="001C48E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1C48EA" w:rsidRDefault="001C48E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1C48EA" w:rsidRDefault="001C48E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1C48EA" w:rsidRDefault="001C48E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1C48EA" w:rsidRDefault="001C48E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1C48EA" w:rsidRDefault="001C48E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1C48EA" w:rsidRDefault="001C48E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1C48EA" w:rsidRDefault="001C48E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48EA"/>
    <w:rsid w:val="001C53D9"/>
    <w:rsid w:val="001C7617"/>
    <w:rsid w:val="001D3634"/>
    <w:rsid w:val="001D7C3C"/>
    <w:rsid w:val="001D7D47"/>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67661"/>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72B60-D2E2-46FD-BB19-4E384FFC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60</Pages>
  <Words>20777</Words>
  <Characters>118433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138933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77</cp:revision>
  <cp:lastPrinted>2016-09-14T10:14:00Z</cp:lastPrinted>
  <dcterms:created xsi:type="dcterms:W3CDTF">2016-07-15T04:13:00Z</dcterms:created>
  <dcterms:modified xsi:type="dcterms:W3CDTF">2017-06-15T10:54:00Z</dcterms:modified>
</cp:coreProperties>
</file>